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15999" w14:textId="4C24F277" w:rsidR="00D3046B" w:rsidRPr="00095A58" w:rsidRDefault="008F458C" w:rsidP="00095A58">
      <w:pPr>
        <w:spacing w:before="63"/>
        <w:ind w:left="3060"/>
        <w:rPr>
          <w:rFonts w:asciiTheme="minorHAnsi" w:hAnsiTheme="minorHAnsi" w:cstheme="minorHAnsi"/>
          <w:sz w:val="24"/>
          <w:szCs w:val="24"/>
        </w:rPr>
      </w:pPr>
      <w:r w:rsidRPr="00095A58">
        <w:rPr>
          <w:rFonts w:asciiTheme="minorHAnsi" w:hAnsiTheme="minorHAnsi" w:cstheme="minorHAnsi"/>
          <w:b/>
          <w:position w:val="-1"/>
          <w:sz w:val="24"/>
          <w:szCs w:val="24"/>
          <w:u w:color="000000"/>
        </w:rPr>
        <w:t>CURRI</w:t>
      </w:r>
      <w:r w:rsidRPr="00095A58">
        <w:rPr>
          <w:rFonts w:asciiTheme="minorHAnsi" w:hAnsiTheme="minorHAnsi" w:cstheme="minorHAnsi"/>
          <w:b/>
          <w:spacing w:val="3"/>
          <w:position w:val="-1"/>
          <w:sz w:val="24"/>
          <w:szCs w:val="24"/>
          <w:u w:color="000000"/>
        </w:rPr>
        <w:t>C</w:t>
      </w:r>
      <w:r w:rsidRPr="00095A58">
        <w:rPr>
          <w:rFonts w:asciiTheme="minorHAnsi" w:hAnsiTheme="minorHAnsi" w:cstheme="minorHAnsi"/>
          <w:b/>
          <w:position w:val="-1"/>
          <w:sz w:val="24"/>
          <w:szCs w:val="24"/>
          <w:u w:color="000000"/>
        </w:rPr>
        <w:t>ULUM</w:t>
      </w:r>
      <w:r w:rsidRPr="00095A58">
        <w:rPr>
          <w:rFonts w:asciiTheme="minorHAnsi" w:hAnsiTheme="minorHAnsi" w:cstheme="minorHAnsi"/>
          <w:b/>
          <w:spacing w:val="-20"/>
          <w:position w:val="-1"/>
          <w:sz w:val="24"/>
          <w:szCs w:val="24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position w:val="-1"/>
          <w:sz w:val="24"/>
          <w:szCs w:val="24"/>
          <w:u w:color="000000"/>
        </w:rPr>
        <w:t>VI</w:t>
      </w:r>
      <w:r w:rsidRPr="00095A58">
        <w:rPr>
          <w:rFonts w:asciiTheme="minorHAnsi" w:hAnsiTheme="minorHAnsi" w:cstheme="minorHAnsi"/>
          <w:b/>
          <w:spacing w:val="1"/>
          <w:position w:val="-1"/>
          <w:sz w:val="24"/>
          <w:szCs w:val="24"/>
          <w:u w:color="000000"/>
        </w:rPr>
        <w:t>T</w:t>
      </w:r>
      <w:r w:rsidRPr="00095A58">
        <w:rPr>
          <w:rFonts w:asciiTheme="minorHAnsi" w:hAnsiTheme="minorHAnsi" w:cstheme="minorHAnsi"/>
          <w:b/>
          <w:position w:val="-1"/>
          <w:sz w:val="24"/>
          <w:szCs w:val="24"/>
          <w:u w:color="000000"/>
        </w:rPr>
        <w:t>AE</w:t>
      </w:r>
    </w:p>
    <w:p w14:paraId="5ECCC20F" w14:textId="77777777" w:rsidR="00D3046B" w:rsidRPr="00095A58" w:rsidRDefault="00D3046B" w:rsidP="00095A5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9"/>
        <w:gridCol w:w="377"/>
        <w:gridCol w:w="3057"/>
      </w:tblGrid>
      <w:tr w:rsidR="00D3046B" w:rsidRPr="00095A58" w14:paraId="6DED3A62" w14:textId="77777777">
        <w:trPr>
          <w:trHeight w:hRule="exact" w:val="258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03D98AE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0617463F" w14:textId="77777777" w:rsidR="00D3046B" w:rsidRPr="00095A58" w:rsidRDefault="008F458C" w:rsidP="00095A58">
            <w:pPr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14:paraId="45EE9C41" w14:textId="72046951" w:rsidR="00D3046B" w:rsidRPr="00095A58" w:rsidRDefault="00095A58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Fenton Hollis</w:t>
            </w:r>
          </w:p>
        </w:tc>
      </w:tr>
      <w:tr w:rsidR="00D3046B" w:rsidRPr="00095A58" w14:paraId="29ECAAA5" w14:textId="77777777">
        <w:trPr>
          <w:trHeight w:hRule="exact" w:val="276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0E5BA76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ail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82F1A42" w14:textId="77777777" w:rsidR="00D3046B" w:rsidRPr="00095A58" w:rsidRDefault="008F458C" w:rsidP="00095A58">
            <w:pPr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14:paraId="520F2433" w14:textId="01C28A24" w:rsidR="00D3046B" w:rsidRPr="00095A58" w:rsidRDefault="00095A58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color w:val="0000FF"/>
                <w:sz w:val="22"/>
                <w:szCs w:val="22"/>
                <w:u w:color="0000FF"/>
              </w:rPr>
              <w:t>fenton@gmail.com</w:t>
            </w:r>
          </w:p>
        </w:tc>
      </w:tr>
      <w:tr w:rsidR="00D3046B" w:rsidRPr="00095A58" w14:paraId="37AF12DE" w14:textId="77777777">
        <w:trPr>
          <w:trHeight w:hRule="exact" w:val="258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75B47EA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03E2E342" w14:textId="77777777" w:rsidR="00D3046B" w:rsidRPr="00095A58" w:rsidRDefault="008F458C" w:rsidP="00095A58">
            <w:pPr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14:paraId="32350935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+91 9582226497</w:t>
            </w:r>
          </w:p>
        </w:tc>
      </w:tr>
    </w:tbl>
    <w:p w14:paraId="373F35AC" w14:textId="77777777" w:rsidR="00D3046B" w:rsidRPr="00095A58" w:rsidRDefault="00D3046B" w:rsidP="00095A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9F93AF2" w14:textId="0B97730A" w:rsidR="00D3046B" w:rsidRPr="00095A58" w:rsidRDefault="008F458C" w:rsidP="00095A58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b/>
          <w:sz w:val="22"/>
          <w:szCs w:val="22"/>
        </w:rPr>
        <w:t>W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95A58">
        <w:rPr>
          <w:rFonts w:asciiTheme="minorHAnsi" w:hAnsiTheme="minorHAnsi" w:cstheme="minorHAnsi"/>
          <w:b/>
          <w:sz w:val="22"/>
          <w:szCs w:val="22"/>
        </w:rPr>
        <w:t>at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I am</w:t>
      </w:r>
      <w:r w:rsidRPr="00095A5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loo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95A58">
        <w:rPr>
          <w:rFonts w:asciiTheme="minorHAnsi" w:hAnsiTheme="minorHAnsi" w:cstheme="minorHAnsi"/>
          <w:b/>
          <w:sz w:val="22"/>
          <w:szCs w:val="22"/>
        </w:rPr>
        <w:t>i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95A58">
        <w:rPr>
          <w:rFonts w:asciiTheme="minorHAnsi" w:hAnsiTheme="minorHAnsi" w:cstheme="minorHAnsi"/>
          <w:b/>
          <w:sz w:val="22"/>
          <w:szCs w:val="22"/>
        </w:rPr>
        <w:t>o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</w:rPr>
        <w:t>:</w:t>
      </w:r>
    </w:p>
    <w:p w14:paraId="795726C2" w14:textId="77777777" w:rsidR="00D3046B" w:rsidRPr="00095A58" w:rsidRDefault="008F458C" w:rsidP="00095A58">
      <w:pPr>
        <w:ind w:left="220" w:right="80" w:firstLine="749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ul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95A58">
        <w:rPr>
          <w:rFonts w:asciiTheme="minorHAnsi" w:hAnsiTheme="minorHAnsi" w:cstheme="minorHAnsi"/>
          <w:sz w:val="22"/>
          <w:szCs w:val="22"/>
        </w:rPr>
        <w:t>y</w:t>
      </w:r>
      <w:r w:rsidRPr="00095A5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util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iz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40+</w:t>
      </w:r>
      <w:r w:rsidRPr="00095A5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z w:val="22"/>
          <w:szCs w:val="22"/>
        </w:rPr>
        <w:t>rs</w:t>
      </w:r>
      <w:r w:rsidRPr="00095A5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nking</w:t>
      </w:r>
      <w:r w:rsidRPr="00095A5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/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dmini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x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ie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in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ny</w:t>
      </w:r>
      <w:r w:rsidRPr="00095A5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the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ollo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5A58">
        <w:rPr>
          <w:rFonts w:asciiTheme="minorHAnsi" w:hAnsiTheme="minorHAnsi" w:cstheme="minorHAnsi"/>
          <w:sz w:val="22"/>
          <w:szCs w:val="22"/>
        </w:rPr>
        <w:t>ing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lds:</w:t>
      </w:r>
    </w:p>
    <w:p w14:paraId="1F76E04E" w14:textId="77777777" w:rsidR="00D3046B" w:rsidRPr="00095A58" w:rsidRDefault="00D3046B" w:rsidP="00095A58">
      <w:pPr>
        <w:rPr>
          <w:rFonts w:asciiTheme="minorHAnsi" w:hAnsiTheme="minorHAnsi" w:cstheme="minorHAnsi"/>
          <w:sz w:val="22"/>
          <w:szCs w:val="22"/>
        </w:rPr>
      </w:pPr>
    </w:p>
    <w:p w14:paraId="2E87E5AE" w14:textId="77777777" w:rsidR="00D3046B" w:rsidRPr="00095A58" w:rsidRDefault="008F458C" w:rsidP="00095A58">
      <w:pPr>
        <w:tabs>
          <w:tab w:val="left" w:pos="1380"/>
        </w:tabs>
        <w:ind w:left="1392" w:right="82" w:hanging="45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5A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Ad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vi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 xml:space="preserve">or </w:t>
      </w:r>
      <w:r w:rsidRPr="00095A58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 xml:space="preserve">/ </w:t>
      </w:r>
      <w:r w:rsidRPr="00095A58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nsu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lta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t: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 xml:space="preserve">or 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l 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s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95A58">
        <w:rPr>
          <w:rFonts w:asciiTheme="minorHAnsi" w:hAnsiTheme="minorHAnsi" w:cstheme="minorHAnsi"/>
          <w:sz w:val="22"/>
          <w:szCs w:val="22"/>
        </w:rPr>
        <w:t>tor  Co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5A58">
        <w:rPr>
          <w:rFonts w:asciiTheme="minorHAnsi" w:hAnsiTheme="minorHAnsi" w:cstheme="minorHAnsi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s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or  C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mp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s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indir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tly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in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u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 xml:space="preserve">h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ces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2E8319C8" w14:textId="77777777" w:rsidR="00D3046B" w:rsidRPr="00095A58" w:rsidRDefault="008F458C" w:rsidP="00095A58">
      <w:pPr>
        <w:tabs>
          <w:tab w:val="left" w:pos="1380"/>
        </w:tabs>
        <w:spacing w:before="85"/>
        <w:ind w:left="1392" w:right="84" w:hanging="45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5A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ior</w:t>
      </w:r>
      <w:r w:rsidRPr="00095A58">
        <w:rPr>
          <w:rFonts w:asciiTheme="minorHAnsi" w:hAnsiTheme="minorHAnsi" w:cstheme="minorHAnsi"/>
          <w:b/>
          <w:spacing w:val="37"/>
          <w:sz w:val="22"/>
          <w:szCs w:val="22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v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095A58">
        <w:rPr>
          <w:rFonts w:asciiTheme="minorHAnsi" w:hAnsiTheme="minorHAnsi" w:cstheme="minorHAnsi"/>
          <w:b/>
          <w:spacing w:val="33"/>
          <w:sz w:val="22"/>
          <w:szCs w:val="22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M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ag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095A58">
        <w:rPr>
          <w:rFonts w:asciiTheme="minorHAnsi" w:hAnsiTheme="minorHAnsi" w:cstheme="minorHAnsi"/>
          <w:b/>
          <w:spacing w:val="37"/>
          <w:sz w:val="22"/>
          <w:szCs w:val="22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Jo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  <w:r w:rsidRPr="00095A5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dmini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z w:val="22"/>
          <w:szCs w:val="22"/>
        </w:rPr>
        <w:t>id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/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Corpor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te</w:t>
      </w:r>
      <w:r w:rsidRPr="00095A5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/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tion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 in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nu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95A58">
        <w:rPr>
          <w:rFonts w:asciiTheme="minorHAnsi" w:hAnsiTheme="minorHAnsi" w:cstheme="minorHAnsi"/>
          <w:sz w:val="22"/>
          <w:szCs w:val="22"/>
        </w:rPr>
        <w:t>tur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ng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/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ding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/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95A58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7680D1C3" w14:textId="77777777" w:rsidR="00D3046B" w:rsidRPr="00095A58" w:rsidRDefault="00D3046B" w:rsidP="00095A5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FC2A50" w14:textId="77777777" w:rsidR="00D3046B" w:rsidRPr="00095A58" w:rsidRDefault="008F458C" w:rsidP="00095A58">
      <w:pPr>
        <w:tabs>
          <w:tab w:val="left" w:pos="1380"/>
        </w:tabs>
        <w:ind w:left="1392" w:right="74" w:hanging="45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5A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m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 xml:space="preserve">an </w:t>
      </w:r>
      <w:r w:rsidRPr="00095A58">
        <w:rPr>
          <w:rFonts w:asciiTheme="minorHAnsi" w:hAnsiTheme="minorHAnsi" w:cstheme="minorHAnsi"/>
          <w:b/>
          <w:spacing w:val="25"/>
          <w:sz w:val="22"/>
          <w:szCs w:val="22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rce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: </w:t>
      </w:r>
      <w:r w:rsidRPr="00095A5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ntor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 xml:space="preserve">ng 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/ </w:t>
      </w:r>
      <w:r w:rsidRPr="00095A5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 xml:space="preserve">hing 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/ </w:t>
      </w:r>
      <w:r w:rsidRPr="00095A5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 xml:space="preserve">ing 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of 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nking </w:t>
      </w:r>
      <w:r w:rsidRPr="00095A5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onn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 (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095A58">
        <w:rPr>
          <w:rFonts w:asciiTheme="minorHAnsi" w:hAnsiTheme="minorHAnsi" w:cstheme="minorHAnsi"/>
          <w:sz w:val="22"/>
          <w:szCs w:val="22"/>
        </w:rPr>
        <w:t xml:space="preserve">tion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in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 xml:space="preserve">t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d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)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nd  </w:t>
      </w:r>
      <w:r w:rsidRPr="00095A58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rs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d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to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ru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 xml:space="preserve">t 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&amp;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tion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5A58">
        <w:rPr>
          <w:rFonts w:asciiTheme="minorHAnsi" w:hAnsiTheme="minorHAnsi" w:cstheme="minorHAnsi"/>
          <w:sz w:val="22"/>
          <w:szCs w:val="22"/>
        </w:rPr>
        <w:t>ing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onn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l.</w:t>
      </w:r>
    </w:p>
    <w:p w14:paraId="52F01E4C" w14:textId="77777777" w:rsidR="00D3046B" w:rsidRPr="00095A58" w:rsidRDefault="00D3046B" w:rsidP="00095A5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0C71E47" w14:textId="77777777" w:rsidR="00D3046B" w:rsidRPr="00095A58" w:rsidRDefault="008F458C" w:rsidP="00095A58">
      <w:pPr>
        <w:ind w:left="94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095A58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2"/>
          <w:w w:val="4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Ba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095A5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k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g/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095A58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095A58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095A58">
        <w:rPr>
          <w:rFonts w:asciiTheme="minorHAnsi" w:hAnsiTheme="minorHAnsi" w:cstheme="minorHAnsi"/>
          <w:sz w:val="22"/>
          <w:szCs w:val="22"/>
        </w:rPr>
        <w:t>li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5A58">
        <w:rPr>
          <w:rFonts w:asciiTheme="minorHAnsi" w:hAnsiTheme="minorHAnsi" w:cstheme="minorHAnsi"/>
          <w:sz w:val="22"/>
          <w:szCs w:val="22"/>
        </w:rPr>
        <w:t xml:space="preserve">ing  </w:t>
      </w:r>
      <w:r w:rsidRPr="00095A5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ion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l  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at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,  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Contr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 xml:space="preserve">l  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&amp;  </w:t>
      </w:r>
      <w:r w:rsidRPr="00095A5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up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ion</w:t>
      </w:r>
    </w:p>
    <w:p w14:paraId="51E16D5F" w14:textId="77777777" w:rsidR="00D3046B" w:rsidRPr="00095A58" w:rsidRDefault="008F458C" w:rsidP="00095A58">
      <w:pPr>
        <w:spacing w:before="40"/>
        <w:ind w:left="1392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m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 xml:space="preserve">d Risk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nt.</w:t>
      </w:r>
    </w:p>
    <w:p w14:paraId="502DBEB6" w14:textId="77777777" w:rsidR="00D3046B" w:rsidRPr="00095A58" w:rsidRDefault="00D3046B" w:rsidP="00095A5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FA26DC" w14:textId="77777777" w:rsidR="00D3046B" w:rsidRPr="00095A58" w:rsidRDefault="008F458C" w:rsidP="00095A58">
      <w:pPr>
        <w:tabs>
          <w:tab w:val="left" w:pos="1380"/>
        </w:tabs>
        <w:ind w:left="1392" w:right="78" w:hanging="45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5A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re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it: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95A5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ro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iding</w:t>
      </w:r>
      <w:r w:rsidRPr="00095A5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u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ul</w:t>
      </w:r>
      <w:r w:rsidRPr="00095A5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nputs</w:t>
      </w:r>
      <w:r w:rsidRPr="00095A5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  <w:r w:rsidRPr="00095A5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king</w:t>
      </w:r>
      <w:r w:rsidRPr="00095A5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xpo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re</w:t>
      </w:r>
      <w:r w:rsidRPr="00095A5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to</w:t>
      </w:r>
      <w:r w:rsidRPr="00095A5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rs</w:t>
      </w:r>
      <w:r w:rsidRPr="00095A5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nd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nnin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5A58">
        <w:rPr>
          <w:rFonts w:asciiTheme="minorHAnsi" w:hAnsiTheme="minorHAnsi" w:cstheme="minorHAnsi"/>
          <w:sz w:val="22"/>
          <w:szCs w:val="22"/>
        </w:rPr>
        <w:t xml:space="preserve">y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lo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ns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nd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95A58">
        <w:rPr>
          <w:rFonts w:asciiTheme="minorHAnsi" w:hAnsiTheme="minorHAnsi" w:cstheme="minorHAnsi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5A58">
        <w:rPr>
          <w:rFonts w:asciiTheme="minorHAnsi" w:hAnsiTheme="minorHAnsi" w:cstheme="minorHAnsi"/>
          <w:sz w:val="22"/>
          <w:szCs w:val="22"/>
        </w:rPr>
        <w:t xml:space="preserve">y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dit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pr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l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nd </w:t>
      </w:r>
      <w:r w:rsidRPr="00095A5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t </w:t>
      </w:r>
      <w:r w:rsidRPr="00095A5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 xml:space="preserve">ion </w:t>
      </w:r>
      <w:r w:rsidRPr="00095A5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u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rv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ion </w:t>
      </w:r>
      <w:r w:rsidRPr="00095A5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 xml:space="preserve">ding 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 xml:space="preserve">k 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points </w:t>
      </w:r>
      <w:r w:rsidRPr="00095A5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 xml:space="preserve">. 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nd 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ming </w:t>
      </w:r>
      <w:r w:rsidRPr="00095A5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oli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y</w:t>
      </w:r>
    </w:p>
    <w:p w14:paraId="68B1781F" w14:textId="77777777" w:rsidR="00D3046B" w:rsidRPr="00095A58" w:rsidRDefault="008F458C" w:rsidP="00095A58">
      <w:pPr>
        <w:spacing w:before="3"/>
        <w:ind w:left="1392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95A58">
        <w:rPr>
          <w:rFonts w:asciiTheme="minorHAnsi" w:hAnsiTheme="minorHAnsi" w:cstheme="minorHAnsi"/>
          <w:position w:val="-1"/>
          <w:sz w:val="22"/>
          <w:szCs w:val="22"/>
        </w:rPr>
        <w:t>uid</w:t>
      </w:r>
      <w:r w:rsidRPr="00095A5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position w:val="-1"/>
          <w:sz w:val="22"/>
          <w:szCs w:val="22"/>
        </w:rPr>
        <w:t>lin</w:t>
      </w:r>
      <w:r w:rsidRPr="00095A5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95A5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95A58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B5A31EC" w14:textId="77777777" w:rsidR="00D3046B" w:rsidRPr="00095A58" w:rsidRDefault="00D3046B" w:rsidP="00095A5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77CF726" w14:textId="4076A309" w:rsidR="00D3046B" w:rsidRPr="00095A58" w:rsidRDefault="008F458C" w:rsidP="00095A58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b/>
          <w:sz w:val="22"/>
          <w:szCs w:val="22"/>
        </w:rPr>
        <w:t>Ex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95A58">
        <w:rPr>
          <w:rFonts w:asciiTheme="minorHAnsi" w:hAnsiTheme="minorHAnsi" w:cstheme="minorHAnsi"/>
          <w:b/>
          <w:sz w:val="22"/>
          <w:szCs w:val="22"/>
        </w:rPr>
        <w:t>ienc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</w:rPr>
        <w:t>:</w:t>
      </w:r>
    </w:p>
    <w:p w14:paraId="002227B4" w14:textId="77777777" w:rsidR="00D3046B" w:rsidRPr="00095A58" w:rsidRDefault="008F458C" w:rsidP="00095A58">
      <w:pPr>
        <w:ind w:left="94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 xml:space="preserve">1.   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ndi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’s</w:t>
      </w:r>
      <w:r w:rsidRPr="00095A5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tio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nking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roup</w:t>
      </w:r>
      <w:r w:rsidRPr="00095A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h)</w:t>
      </w:r>
      <w:r w:rsidRPr="00095A5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inc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</w:p>
    <w:p w14:paraId="3959CF07" w14:textId="77777777" w:rsidR="00D3046B" w:rsidRPr="00095A58" w:rsidRDefault="008F458C" w:rsidP="00095A58">
      <w:pPr>
        <w:ind w:left="1392" w:right="256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>14-10-2010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ill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the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me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up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n on 3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5A58">
        <w:rPr>
          <w:rFonts w:asciiTheme="minorHAnsi" w:hAnsiTheme="minorHAnsi" w:cstheme="minorHAnsi"/>
          <w:sz w:val="22"/>
          <w:szCs w:val="22"/>
        </w:rPr>
        <w:t>-10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5A58">
        <w:rPr>
          <w:rFonts w:asciiTheme="minorHAnsi" w:hAnsiTheme="minorHAnsi" w:cstheme="minorHAnsi"/>
          <w:sz w:val="22"/>
          <w:szCs w:val="22"/>
        </w:rPr>
        <w:t>2012.</w:t>
      </w:r>
    </w:p>
    <w:p w14:paraId="45680095" w14:textId="77777777" w:rsidR="00D3046B" w:rsidRPr="00095A58" w:rsidRDefault="008F458C" w:rsidP="00095A58">
      <w:pPr>
        <w:spacing w:before="5"/>
        <w:ind w:left="1392" w:right="79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he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nit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095A58">
        <w:rPr>
          <w:rFonts w:asciiTheme="minorHAnsi" w:hAnsiTheme="minorHAnsi" w:cstheme="minorHAnsi"/>
          <w:sz w:val="22"/>
          <w:szCs w:val="22"/>
        </w:rPr>
        <w:t>on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ts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10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5A58">
        <w:rPr>
          <w:rFonts w:asciiTheme="minorHAnsi" w:hAnsiTheme="minorHAnsi" w:cstheme="minorHAnsi"/>
          <w:sz w:val="22"/>
          <w:szCs w:val="22"/>
        </w:rPr>
        <w:t>on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pr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780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s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nd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Bu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z w:val="22"/>
          <w:szCs w:val="22"/>
        </w:rPr>
        <w:t>ix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65000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ror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of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&amp;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5A58">
        <w:rPr>
          <w:rFonts w:asciiTheme="minorHAnsi" w:hAnsiTheme="minorHAnsi" w:cstheme="minorHAnsi"/>
          <w:sz w:val="22"/>
          <w:szCs w:val="22"/>
        </w:rPr>
        <w:t>,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unj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b,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,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z w:val="22"/>
          <w:szCs w:val="22"/>
        </w:rPr>
        <w:t>im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h,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095A58">
        <w:rPr>
          <w:rFonts w:asciiTheme="minorHAnsi" w:hAnsiTheme="minorHAnsi" w:cstheme="minorHAnsi"/>
          <w:sz w:val="22"/>
          <w:szCs w:val="22"/>
        </w:rPr>
        <w:t>n,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tt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r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h,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l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nd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lhi.</w:t>
      </w:r>
    </w:p>
    <w:p w14:paraId="41EB2F77" w14:textId="77777777" w:rsidR="00D3046B" w:rsidRPr="00095A58" w:rsidRDefault="008F458C" w:rsidP="00095A58">
      <w:pPr>
        <w:tabs>
          <w:tab w:val="left" w:pos="1380"/>
        </w:tabs>
        <w:ind w:left="1392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>2.</w:t>
      </w:r>
      <w:r w:rsidRPr="00095A58">
        <w:rPr>
          <w:rFonts w:asciiTheme="minorHAnsi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mb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i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rom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0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5A58">
        <w:rPr>
          <w:rFonts w:asciiTheme="minorHAnsi" w:hAnsiTheme="minorHAnsi" w:cstheme="minorHAnsi"/>
          <w:sz w:val="22"/>
          <w:szCs w:val="22"/>
        </w:rPr>
        <w:t xml:space="preserve">-12-2009,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ntru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 xml:space="preserve">h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t por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olio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of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ppx.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5A58">
        <w:rPr>
          <w:rFonts w:asciiTheme="minorHAnsi" w:hAnsiTheme="minorHAnsi" w:cstheme="minorHAnsi"/>
          <w:sz w:val="22"/>
          <w:szCs w:val="22"/>
        </w:rPr>
        <w:t xml:space="preserve">0,000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ro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7688D22D" w14:textId="77777777" w:rsidR="00D3046B" w:rsidRPr="00095A58" w:rsidRDefault="008F458C" w:rsidP="00095A58">
      <w:pPr>
        <w:tabs>
          <w:tab w:val="left" w:pos="1380"/>
        </w:tabs>
        <w:spacing w:before="2"/>
        <w:ind w:left="1392" w:right="78" w:hanging="45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>3.</w:t>
      </w:r>
      <w:r w:rsidRPr="00095A58">
        <w:rPr>
          <w:rFonts w:asciiTheme="minorHAnsi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hould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the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pon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ib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lit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</w:t>
      </w:r>
      <w:r w:rsidRPr="00095A5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095A58">
        <w:rPr>
          <w:rFonts w:asciiTheme="minorHAnsi" w:hAnsiTheme="minorHAnsi" w:cstheme="minorHAnsi"/>
          <w:sz w:val="22"/>
          <w:szCs w:val="22"/>
        </w:rPr>
        <w:t>on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(40</w:t>
      </w:r>
      <w:r w:rsidRPr="00095A5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, Bu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s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z w:val="22"/>
          <w:szCs w:val="22"/>
        </w:rPr>
        <w:t>ix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95A58">
        <w:rPr>
          <w:rFonts w:asciiTheme="minorHAnsi" w:hAnsiTheme="minorHAnsi" w:cstheme="minorHAnsi"/>
          <w:sz w:val="22"/>
          <w:szCs w:val="22"/>
        </w:rPr>
        <w:t>,000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095A58">
        <w:rPr>
          <w:rFonts w:asciiTheme="minorHAnsi" w:hAnsiTheme="minorHAnsi" w:cstheme="minorHAnsi"/>
          <w:sz w:val="22"/>
          <w:szCs w:val="22"/>
        </w:rPr>
        <w:t>ror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095A58">
        <w:rPr>
          <w:rFonts w:asciiTheme="minorHAnsi" w:hAnsiTheme="minorHAnsi" w:cstheme="minorHAnsi"/>
          <w:sz w:val="22"/>
          <w:szCs w:val="22"/>
        </w:rPr>
        <w:t>),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ndore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(52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,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Bu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s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z w:val="22"/>
          <w:szCs w:val="22"/>
        </w:rPr>
        <w:t>ix</w:t>
      </w:r>
      <w:r w:rsidRPr="00095A5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3,000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095A58">
        <w:rPr>
          <w:rFonts w:asciiTheme="minorHAnsi" w:hAnsiTheme="minorHAnsi" w:cstheme="minorHAnsi"/>
          <w:sz w:val="22"/>
          <w:szCs w:val="22"/>
        </w:rPr>
        <w:t>ror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095A58">
        <w:rPr>
          <w:rFonts w:asciiTheme="minorHAnsi" w:hAnsiTheme="minorHAnsi" w:cstheme="minorHAnsi"/>
          <w:sz w:val="22"/>
          <w:szCs w:val="22"/>
        </w:rPr>
        <w:t>)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95A58">
        <w:rPr>
          <w:rFonts w:asciiTheme="minorHAnsi" w:hAnsiTheme="minorHAnsi" w:cstheme="minorHAnsi"/>
          <w:sz w:val="22"/>
          <w:szCs w:val="22"/>
        </w:rPr>
        <w:t>nd Ch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ndi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rh(55 B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,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Bu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95A58">
        <w:rPr>
          <w:rFonts w:asciiTheme="minorHAnsi" w:hAnsiTheme="minorHAnsi" w:cstheme="minorHAnsi"/>
          <w:sz w:val="22"/>
          <w:szCs w:val="22"/>
        </w:rPr>
        <w:t xml:space="preserve">ix </w:t>
      </w:r>
      <w:r w:rsidRPr="00095A5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7,000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ror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095A58">
        <w:rPr>
          <w:rFonts w:asciiTheme="minorHAnsi" w:hAnsiTheme="minorHAnsi" w:cstheme="minorHAnsi"/>
          <w:sz w:val="22"/>
          <w:szCs w:val="22"/>
        </w:rPr>
        <w:t>) dur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ng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2005 to 200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79F40267" w14:textId="77777777" w:rsidR="00D3046B" w:rsidRPr="00095A58" w:rsidRDefault="008F458C" w:rsidP="00095A58">
      <w:pPr>
        <w:ind w:left="94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 xml:space="preserve">4.   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95A58">
        <w:rPr>
          <w:rFonts w:asciiTheme="minorHAnsi" w:hAnsiTheme="minorHAnsi" w:cstheme="minorHAnsi"/>
          <w:sz w:val="22"/>
          <w:szCs w:val="22"/>
        </w:rPr>
        <w:t>ork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nk’s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95A58">
        <w:rPr>
          <w:rFonts w:asciiTheme="minorHAnsi" w:hAnsiTheme="minorHAnsi" w:cstheme="minorHAnsi"/>
          <w:sz w:val="22"/>
          <w:szCs w:val="22"/>
        </w:rPr>
        <w:t>,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dit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tt.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w</w:t>
      </w:r>
      <w:r w:rsidRPr="00095A5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lhi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Corpor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nking</w:t>
      </w:r>
    </w:p>
    <w:p w14:paraId="210D2594" w14:textId="77777777" w:rsidR="00D3046B" w:rsidRPr="00095A58" w:rsidRDefault="008F458C" w:rsidP="00095A58">
      <w:pPr>
        <w:ind w:left="1392" w:right="529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>Br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 d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ng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2000 to 2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95A58">
        <w:rPr>
          <w:rFonts w:asciiTheme="minorHAnsi" w:hAnsiTheme="minorHAnsi" w:cstheme="minorHAnsi"/>
          <w:sz w:val="22"/>
          <w:szCs w:val="22"/>
        </w:rPr>
        <w:t>04.</w:t>
      </w:r>
    </w:p>
    <w:p w14:paraId="1067517F" w14:textId="77777777" w:rsidR="00D3046B" w:rsidRPr="00095A58" w:rsidRDefault="008F458C" w:rsidP="00095A58">
      <w:pPr>
        <w:spacing w:before="2"/>
        <w:ind w:left="94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 xml:space="preserve">5.   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pore</w:t>
      </w:r>
      <w:r w:rsidRPr="00095A5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the</w:t>
      </w:r>
      <w:r w:rsidRPr="00095A5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</w:t>
      </w:r>
      <w:r w:rsidRPr="00095A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rom</w:t>
      </w:r>
      <w:r w:rsidRPr="00095A5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095A58">
        <w:rPr>
          <w:rFonts w:asciiTheme="minorHAnsi" w:hAnsiTheme="minorHAnsi" w:cstheme="minorHAnsi"/>
          <w:sz w:val="22"/>
          <w:szCs w:val="22"/>
        </w:rPr>
        <w:t>-1996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to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Ja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>-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95A58">
        <w:rPr>
          <w:rFonts w:asciiTheme="minorHAnsi" w:hAnsiTheme="minorHAnsi" w:cstheme="minorHAnsi"/>
          <w:sz w:val="22"/>
          <w:szCs w:val="22"/>
        </w:rPr>
        <w:t>000</w:t>
      </w:r>
      <w:r w:rsidRPr="00095A5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pon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ible</w:t>
      </w:r>
      <w:r w:rsidRPr="00095A5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</w:p>
    <w:p w14:paraId="66AE277D" w14:textId="77777777" w:rsidR="00D3046B" w:rsidRPr="00095A58" w:rsidRDefault="008F458C" w:rsidP="00095A58">
      <w:pPr>
        <w:ind w:left="1392" w:right="5124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>Cr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dit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olio of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the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422DC2A6" w14:textId="77777777" w:rsidR="00D3046B" w:rsidRPr="00095A58" w:rsidRDefault="008F458C" w:rsidP="00095A58">
      <w:pPr>
        <w:ind w:left="94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 xml:space="preserve">6.   </w:t>
      </w:r>
      <w:r w:rsidRPr="00095A5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95A58">
        <w:rPr>
          <w:rFonts w:asciiTheme="minorHAnsi" w:hAnsiTheme="minorHAnsi" w:cstheme="minorHAnsi"/>
          <w:sz w:val="22"/>
          <w:szCs w:val="22"/>
        </w:rPr>
        <w:t>ork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 in 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nk’s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z w:val="22"/>
          <w:szCs w:val="22"/>
        </w:rPr>
        <w:t xml:space="preserve">d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5A58">
        <w:rPr>
          <w:rFonts w:asciiTheme="minorHAnsi" w:hAnsiTheme="minorHAnsi" w:cstheme="minorHAnsi"/>
          <w:sz w:val="22"/>
          <w:szCs w:val="22"/>
        </w:rPr>
        <w:t xml:space="preserve">it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 xml:space="preserve">t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rom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-1994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to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p-199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709124C8" w14:textId="77777777" w:rsidR="00D3046B" w:rsidRPr="00095A58" w:rsidRDefault="008F458C" w:rsidP="00095A58">
      <w:pPr>
        <w:tabs>
          <w:tab w:val="left" w:pos="1380"/>
        </w:tabs>
        <w:spacing w:before="3"/>
        <w:ind w:left="1392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t>7.</w:t>
      </w:r>
      <w:r w:rsidRPr="00095A58">
        <w:rPr>
          <w:rFonts w:asciiTheme="minorHAnsi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095A58">
        <w:rPr>
          <w:rFonts w:asciiTheme="minorHAnsi" w:hAnsiTheme="minorHAnsi" w:cstheme="minorHAnsi"/>
          <w:sz w:val="22"/>
          <w:szCs w:val="22"/>
        </w:rPr>
        <w:t>um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d 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ous</w:t>
      </w:r>
      <w:r w:rsidRPr="00095A58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po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ibil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ti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a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&amp;</w:t>
      </w:r>
      <w:r w:rsidRPr="00095A5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dit</w:t>
      </w:r>
      <w:r w:rsidRPr="00095A5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/ 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x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&amp;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ou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me</w:t>
      </w:r>
      <w:r w:rsidRPr="00095A58">
        <w:rPr>
          <w:rFonts w:asciiTheme="minorHAnsi" w:hAnsiTheme="minorHAnsi" w:cstheme="minorHAnsi"/>
          <w:sz w:val="22"/>
          <w:szCs w:val="22"/>
        </w:rPr>
        <w:t>nt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/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095A58">
        <w:rPr>
          <w:rFonts w:asciiTheme="minorHAnsi" w:hAnsiTheme="minorHAnsi" w:cstheme="minorHAnsi"/>
          <w:sz w:val="22"/>
          <w:szCs w:val="22"/>
        </w:rPr>
        <w:t>on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5A58">
        <w:rPr>
          <w:rFonts w:asciiTheme="minorHAnsi" w:hAnsiTheme="minorHAnsi" w:cstheme="minorHAnsi"/>
          <w:sz w:val="22"/>
          <w:szCs w:val="22"/>
        </w:rPr>
        <w:t>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95A58">
        <w:rPr>
          <w:rFonts w:asciiTheme="minorHAnsi" w:hAnsiTheme="minorHAnsi" w:cstheme="minorHAnsi"/>
          <w:sz w:val="22"/>
          <w:szCs w:val="22"/>
        </w:rPr>
        <w:t>s dur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ng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19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5A58">
        <w:rPr>
          <w:rFonts w:asciiTheme="minorHAnsi" w:hAnsiTheme="minorHAnsi" w:cstheme="minorHAnsi"/>
          <w:sz w:val="22"/>
          <w:szCs w:val="22"/>
        </w:rPr>
        <w:t>1 to 1994.</w:t>
      </w:r>
    </w:p>
    <w:p w14:paraId="0B3CFBA1" w14:textId="77777777" w:rsidR="00D3046B" w:rsidRPr="00095A58" w:rsidRDefault="008F458C" w:rsidP="00095A58">
      <w:pPr>
        <w:spacing w:before="1"/>
        <w:ind w:left="94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b/>
          <w:sz w:val="22"/>
          <w:szCs w:val="22"/>
        </w:rPr>
        <w:t xml:space="preserve">8.   </w:t>
      </w:r>
      <w:r w:rsidRPr="00095A58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O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95A58">
        <w:rPr>
          <w:rFonts w:asciiTheme="minorHAnsi" w:hAnsiTheme="minorHAnsi" w:cstheme="minorHAnsi"/>
          <w:b/>
          <w:sz w:val="22"/>
          <w:szCs w:val="22"/>
        </w:rPr>
        <w:t>t</w:t>
      </w:r>
      <w:r w:rsidRPr="00095A58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of  41</w:t>
      </w:r>
      <w:r w:rsidRPr="00095A58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y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</w:rPr>
        <w:t>s</w:t>
      </w:r>
      <w:r w:rsidRPr="00095A58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095A5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B</w:t>
      </w:r>
      <w:r w:rsidRPr="00095A58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095A58">
        <w:rPr>
          <w:rFonts w:asciiTheme="minorHAnsi" w:hAnsiTheme="minorHAnsi" w:cstheme="minorHAnsi"/>
          <w:b/>
          <w:sz w:val="22"/>
          <w:szCs w:val="22"/>
        </w:rPr>
        <w:t>i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</w:rPr>
        <w:t>g</w:t>
      </w:r>
      <w:r w:rsidRPr="00095A58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5A58">
        <w:rPr>
          <w:rFonts w:asciiTheme="minorHAnsi" w:hAnsiTheme="minorHAnsi" w:cstheme="minorHAnsi"/>
          <w:b/>
          <w:sz w:val="22"/>
          <w:szCs w:val="22"/>
        </w:rPr>
        <w:t>a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ree</w:t>
      </w:r>
      <w:r w:rsidRPr="00095A5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</w:rPr>
        <w:t>,</w:t>
      </w:r>
      <w:r w:rsidRPr="00095A58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95A58">
        <w:rPr>
          <w:rFonts w:asciiTheme="minorHAnsi" w:hAnsiTheme="minorHAnsi" w:cstheme="minorHAnsi"/>
          <w:b/>
          <w:sz w:val="22"/>
          <w:szCs w:val="22"/>
        </w:rPr>
        <w:t>o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t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b/>
          <w:sz w:val="22"/>
          <w:szCs w:val="22"/>
        </w:rPr>
        <w:t>an</w:t>
      </w:r>
      <w:r w:rsidRPr="00095A58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20</w:t>
      </w:r>
      <w:r w:rsidRPr="00095A58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y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</w:rPr>
        <w:t>a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</w:rPr>
        <w:t>s</w:t>
      </w:r>
      <w:r w:rsidRPr="00095A58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95A58">
        <w:rPr>
          <w:rFonts w:asciiTheme="minorHAnsi" w:hAnsiTheme="minorHAnsi" w:cstheme="minorHAnsi"/>
          <w:b/>
          <w:sz w:val="22"/>
          <w:szCs w:val="22"/>
        </w:rPr>
        <w:t>o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</w:rPr>
        <w:t>d</w:t>
      </w:r>
      <w:r w:rsidRPr="00095A58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</w:rPr>
        <w:t>in</w:t>
      </w:r>
      <w:r w:rsidRPr="00095A58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b/>
          <w:sz w:val="22"/>
          <w:szCs w:val="22"/>
        </w:rPr>
        <w:t>it</w:t>
      </w:r>
    </w:p>
    <w:p w14:paraId="3D8E036A" w14:textId="77777777" w:rsidR="00D3046B" w:rsidRPr="00095A58" w:rsidRDefault="008F458C" w:rsidP="00095A58">
      <w:pPr>
        <w:spacing w:before="33"/>
        <w:ind w:left="1392" w:right="991"/>
        <w:jc w:val="both"/>
        <w:rPr>
          <w:rFonts w:asciiTheme="minorHAnsi" w:hAnsiTheme="minorHAnsi" w:cstheme="minorHAnsi"/>
          <w:sz w:val="22"/>
          <w:szCs w:val="22"/>
        </w:rPr>
        <w:sectPr w:rsidR="00D3046B" w:rsidRPr="00095A58">
          <w:pgSz w:w="11920" w:h="16840"/>
          <w:pgMar w:top="1280" w:right="1320" w:bottom="280" w:left="1220" w:header="720" w:footer="720" w:gutter="0"/>
          <w:cols w:space="720"/>
        </w:sectPr>
      </w:pP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App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</w:rPr>
        <w:t>ai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b/>
          <w:sz w:val="22"/>
          <w:szCs w:val="22"/>
        </w:rPr>
        <w:t>al a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</w:rPr>
        <w:t>d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it 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b/>
          <w:sz w:val="22"/>
          <w:szCs w:val="22"/>
        </w:rPr>
        <w:t>o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</w:rPr>
        <w:t>ito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</w:rPr>
        <w:t>i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095A58">
        <w:rPr>
          <w:rFonts w:asciiTheme="minorHAnsi" w:hAnsiTheme="minorHAnsi" w:cstheme="minorHAnsi"/>
          <w:b/>
          <w:sz w:val="22"/>
          <w:szCs w:val="22"/>
        </w:rPr>
        <w:t>a.</w:t>
      </w:r>
      <w:r w:rsidRPr="00095A5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(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ng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ils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 Annexu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)</w:t>
      </w:r>
    </w:p>
    <w:p w14:paraId="0C25CEA1" w14:textId="77777777" w:rsidR="00D3046B" w:rsidRPr="00095A58" w:rsidRDefault="00D3046B" w:rsidP="00095A58">
      <w:pPr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8"/>
      </w:tblGrid>
      <w:tr w:rsidR="00D3046B" w:rsidRPr="00095A58" w14:paraId="15A323A5" w14:textId="77777777">
        <w:trPr>
          <w:trHeight w:hRule="exact" w:val="319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2174B727" w14:textId="77777777" w:rsidR="00D3046B" w:rsidRPr="00095A58" w:rsidRDefault="008F458C" w:rsidP="00095A58">
            <w:pPr>
              <w:ind w:left="106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de</w:t>
            </w:r>
            <w:r w:rsidRPr="00095A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ics:</w:t>
            </w:r>
          </w:p>
        </w:tc>
      </w:tr>
      <w:tr w:rsidR="00D3046B" w:rsidRPr="00095A58" w14:paraId="065EB236" w14:textId="77777777">
        <w:trPr>
          <w:trHeight w:hRule="exact" w:val="1066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</w:tcPr>
          <w:p w14:paraId="2E9B2791" w14:textId="77777777" w:rsidR="00D3046B" w:rsidRPr="00095A58" w:rsidRDefault="008F458C" w:rsidP="00095A58">
            <w:pPr>
              <w:spacing w:before="46"/>
              <w:ind w:left="116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095A5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lor of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rom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lhi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ity.</w:t>
            </w:r>
          </w:p>
          <w:p w14:paraId="1149A91D" w14:textId="77777777" w:rsidR="00D3046B" w:rsidRPr="00095A58" w:rsidRDefault="008F458C" w:rsidP="00095A58">
            <w:pPr>
              <w:spacing w:before="39"/>
              <w:ind w:left="116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095A5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lor of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lhi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095A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1E9834B" w14:textId="77777777" w:rsidR="00D3046B" w:rsidRPr="00095A58" w:rsidRDefault="008F458C" w:rsidP="00095A58">
            <w:pPr>
              <w:spacing w:before="42"/>
              <w:ind w:left="116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095A5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titute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nk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i.</w:t>
            </w:r>
          </w:p>
        </w:tc>
      </w:tr>
      <w:tr w:rsidR="00D3046B" w:rsidRPr="00095A58" w14:paraId="3E3C3A22" w14:textId="77777777">
        <w:trPr>
          <w:trHeight w:hRule="exact" w:val="319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79E76C8C" w14:textId="77777777" w:rsidR="00D3046B" w:rsidRPr="00095A58" w:rsidRDefault="008F458C" w:rsidP="00095A58">
            <w:pPr>
              <w:ind w:left="106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so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al t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aits:</w:t>
            </w:r>
          </w:p>
        </w:tc>
      </w:tr>
      <w:tr w:rsidR="00D3046B" w:rsidRPr="00095A58" w14:paraId="48CB65FB" w14:textId="77777777">
        <w:trPr>
          <w:trHeight w:hRule="exact" w:val="1519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</w:tcPr>
          <w:p w14:paraId="278F0D2F" w14:textId="77777777" w:rsidR="00D3046B" w:rsidRPr="00095A58" w:rsidRDefault="008F458C" w:rsidP="00095A58">
            <w:pPr>
              <w:spacing w:before="99"/>
              <w:ind w:left="116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095A5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tile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tu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5F98DF4" w14:textId="77777777" w:rsidR="00D3046B" w:rsidRPr="00095A58" w:rsidRDefault="008F458C" w:rsidP="00095A58">
            <w:pPr>
              <w:spacing w:before="39"/>
              <w:ind w:left="116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095A5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 qu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 d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king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1C7A73A" w14:textId="77777777" w:rsidR="00D3046B" w:rsidRPr="00095A58" w:rsidRDefault="008F458C" w:rsidP="00095A58">
            <w:pPr>
              <w:spacing w:before="42"/>
              <w:ind w:left="116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095A5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 hu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lu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36730E4" w14:textId="77777777" w:rsidR="00D3046B" w:rsidRPr="00095A58" w:rsidRDefault="008F458C" w:rsidP="00095A58">
            <w:pPr>
              <w:spacing w:before="42"/>
              <w:ind w:left="116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095A58">
              <w:rPr>
                <w:rFonts w:asciiTheme="minorHAnsi" w:eastAsia="Segoe MDL2 Assets" w:hAnsiTheme="minorHAnsi" w:cstheme="minorHAnsi"/>
                <w:spacing w:val="23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ding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 b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hil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</w:p>
        </w:tc>
      </w:tr>
      <w:tr w:rsidR="00D3046B" w:rsidRPr="00095A58" w14:paraId="27615391" w14:textId="77777777">
        <w:trPr>
          <w:trHeight w:hRule="exact" w:val="319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3E142F24" w14:textId="77777777" w:rsidR="00D3046B" w:rsidRPr="00095A58" w:rsidRDefault="008F458C" w:rsidP="00095A58">
            <w:pPr>
              <w:ind w:left="106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Other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Job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Rol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 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me</w:t>
            </w:r>
            <w:r w:rsidRPr="00095A5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3046B" w:rsidRPr="00095A58" w14:paraId="5A58A10C" w14:textId="77777777">
        <w:trPr>
          <w:trHeight w:hRule="exact" w:val="3908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</w:tcPr>
          <w:p w14:paraId="5BCFB332" w14:textId="77777777" w:rsidR="00D3046B" w:rsidRPr="00095A58" w:rsidRDefault="008F458C" w:rsidP="00095A58">
            <w:pPr>
              <w:spacing w:before="98"/>
              <w:ind w:left="769" w:right="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095A58">
              <w:rPr>
                <w:rFonts w:asciiTheme="minorHAnsi" w:eastAsia="Segoe MDL2 Assets" w:hAnsiTheme="minorHAnsi" w:cstheme="minorHAnsi"/>
                <w:spacing w:val="25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2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P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li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:</w:t>
            </w:r>
            <w:r w:rsidRPr="00095A58">
              <w:rPr>
                <w:rFonts w:asciiTheme="minorHAnsi" w:hAnsiTheme="minorHAnsi" w:cstheme="minorHAnsi"/>
                <w:b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duti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or 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  of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nking</w:t>
            </w:r>
          </w:p>
          <w:p w14:paraId="4A1A76FB" w14:textId="77777777" w:rsidR="00D3046B" w:rsidRPr="00095A58" w:rsidRDefault="008F458C" w:rsidP="00095A58">
            <w:pPr>
              <w:spacing w:before="38"/>
              <w:ind w:left="126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ls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or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rn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motio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ons.</w:t>
            </w:r>
          </w:p>
          <w:p w14:paraId="745351A6" w14:textId="77777777" w:rsidR="00D3046B" w:rsidRPr="00095A58" w:rsidRDefault="00D3046B" w:rsidP="00095A58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703EAC" w14:textId="77777777" w:rsidR="00D3046B" w:rsidRPr="00095A58" w:rsidRDefault="008F458C" w:rsidP="00095A58">
            <w:pPr>
              <w:tabs>
                <w:tab w:val="left" w:pos="1240"/>
              </w:tabs>
              <w:ind w:left="1260" w:right="65" w:hanging="4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095A58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r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ai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g:</w:t>
            </w:r>
            <w:r w:rsidRPr="00095A58">
              <w:rPr>
                <w:rFonts w:asciiTheme="minorHAnsi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095A58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ip</w:t>
            </w:r>
            <w:r w:rsidRPr="00095A58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ls</w:t>
            </w:r>
            <w:r w:rsidRPr="00095A58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ndu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r w:rsidRPr="00095A58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ai,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mme 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t 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M,  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lore 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nd 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x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r w:rsidRPr="00095A58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mme</w:t>
            </w:r>
            <w:r w:rsidRPr="00095A58">
              <w:rPr>
                <w:rFonts w:asciiTheme="minorHAns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Bu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095A58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tio</w:t>
            </w:r>
            <w:r w:rsidRPr="00095A58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lh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C211F94" w14:textId="77777777" w:rsidR="00D3046B" w:rsidRPr="00095A58" w:rsidRDefault="008F458C" w:rsidP="00095A58">
            <w:pPr>
              <w:tabs>
                <w:tab w:val="left" w:pos="1240"/>
              </w:tabs>
              <w:spacing w:before="91"/>
              <w:ind w:left="1260" w:right="67" w:hanging="4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095A58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nu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l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pacing w:val="51"/>
                <w:sz w:val="22"/>
                <w:szCs w:val="22"/>
                <w:u w:color="000000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/</w:t>
            </w:r>
            <w:r w:rsidRPr="00095A58">
              <w:rPr>
                <w:rFonts w:asciiTheme="minorHAnsi" w:hAnsiTheme="minorHAnsi" w:cstheme="minorHAnsi"/>
                <w:b/>
                <w:spacing w:val="51"/>
                <w:sz w:val="22"/>
                <w:szCs w:val="22"/>
                <w:u w:color="000000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D</w:t>
            </w:r>
            <w:r w:rsidRPr="00095A58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o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c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u</w:t>
            </w:r>
            <w:r w:rsidRPr="00095A58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:</w:t>
            </w:r>
            <w:r w:rsidRPr="00095A58">
              <w:rPr>
                <w:rFonts w:asciiTheme="minorHAnsi" w:hAnsiTheme="minorHAnsi" w:cstheme="minorHAnsi"/>
                <w:b/>
                <w:spacing w:val="5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95A58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095A58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poli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uid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95A58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onitor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 pr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ion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m.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nu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 u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ion &amp;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or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pore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tre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DC55B76" w14:textId="77777777" w:rsidR="00D3046B" w:rsidRPr="00095A58" w:rsidRDefault="008F458C" w:rsidP="00095A58">
            <w:pPr>
              <w:spacing w:before="91"/>
              <w:ind w:left="769" w:right="6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095A58">
              <w:rPr>
                <w:rFonts w:asciiTheme="minorHAnsi" w:eastAsia="Segoe MDL2 Assets" w:hAnsiTheme="minorHAnsi" w:cstheme="minorHAnsi"/>
                <w:spacing w:val="25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2"/>
                <w:w w:val="4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G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u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pacing w:val="14"/>
                <w:sz w:val="22"/>
                <w:szCs w:val="22"/>
                <w:u w:color="000000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Sp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k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er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:</w:t>
            </w:r>
            <w:r w:rsidRPr="00095A58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lks</w:t>
            </w:r>
            <w:r w:rsidRPr="00095A58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ous</w:t>
            </w:r>
            <w:r w:rsidRPr="00095A58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095A58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top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k’s</w:t>
            </w:r>
            <w:r w:rsidRPr="00095A58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ining</w:t>
            </w:r>
          </w:p>
          <w:p w14:paraId="1752B0E3" w14:textId="77777777" w:rsidR="00D3046B" w:rsidRPr="00095A58" w:rsidRDefault="008F458C" w:rsidP="00095A58">
            <w:pPr>
              <w:spacing w:before="38"/>
              <w:ind w:left="1223" w:right="46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Col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In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titu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, Ch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 of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 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nk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’ Club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D3046B" w:rsidRPr="00095A58" w14:paraId="19EE4828" w14:textId="77777777">
        <w:trPr>
          <w:trHeight w:hRule="exact" w:val="317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15272620" w14:textId="77777777" w:rsidR="00D3046B" w:rsidRPr="00095A58" w:rsidRDefault="008F458C" w:rsidP="00095A58">
            <w:pPr>
              <w:ind w:left="106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iev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3046B" w:rsidRPr="00095A58" w14:paraId="3B19FB81" w14:textId="77777777">
        <w:trPr>
          <w:trHeight w:hRule="exact" w:val="326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</w:tcPr>
          <w:p w14:paraId="6552F8A7" w14:textId="77777777" w:rsidR="00D3046B" w:rsidRPr="00095A58" w:rsidRDefault="008F458C" w:rsidP="00095A58">
            <w:pPr>
              <w:spacing w:before="41"/>
              <w:ind w:left="8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></w:t>
            </w:r>
            <w:r w:rsidRPr="00095A58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         </w:t>
            </w:r>
            <w:r w:rsidRPr="00095A58">
              <w:rPr>
                <w:rFonts w:asciiTheme="minorHAnsi" w:eastAsia="Segoe MDL2 Assets" w:hAnsiTheme="minorHAnsi" w:cstheme="minorHAnsi"/>
                <w:spacing w:val="25"/>
                <w:w w:val="46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2"/>
                <w:w w:val="46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-1"/>
                <w:position w:val="-1"/>
                <w:sz w:val="22"/>
                <w:szCs w:val="22"/>
                <w:u w:color="000000"/>
              </w:rPr>
              <w:t>D</w:t>
            </w:r>
            <w:r w:rsidRPr="00095A58">
              <w:rPr>
                <w:rFonts w:asciiTheme="minorHAnsi" w:hAnsiTheme="minorHAnsi" w:cstheme="minorHAnsi"/>
                <w:b/>
                <w:position w:val="-1"/>
                <w:sz w:val="22"/>
                <w:szCs w:val="22"/>
                <w:u w:color="000000"/>
              </w:rPr>
              <w:t>i</w:t>
            </w:r>
            <w:r w:rsidRPr="00095A58">
              <w:rPr>
                <w:rFonts w:asciiTheme="minorHAnsi" w:hAnsiTheme="minorHAnsi" w:cstheme="minorHAnsi"/>
                <w:b/>
                <w:spacing w:val="-1"/>
                <w:position w:val="-1"/>
                <w:sz w:val="22"/>
                <w:szCs w:val="22"/>
                <w:u w:color="000000"/>
              </w:rPr>
              <w:t>s</w:t>
            </w:r>
            <w:r w:rsidRPr="00095A58">
              <w:rPr>
                <w:rFonts w:asciiTheme="minorHAnsi" w:hAnsiTheme="minorHAnsi" w:cstheme="minorHAnsi"/>
                <w:b/>
                <w:position w:val="-1"/>
                <w:sz w:val="22"/>
                <w:szCs w:val="22"/>
                <w:u w:color="000000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  <w:u w:color="000000"/>
              </w:rPr>
              <w:t>i</w:t>
            </w:r>
            <w:r w:rsidRPr="00095A58">
              <w:rPr>
                <w:rFonts w:asciiTheme="minorHAnsi" w:hAnsiTheme="minorHAnsi" w:cstheme="minorHAnsi"/>
                <w:b/>
                <w:spacing w:val="-1"/>
                <w:position w:val="-1"/>
                <w:sz w:val="22"/>
                <w:szCs w:val="22"/>
                <w:u w:color="000000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  <w:u w:color="000000"/>
              </w:rPr>
              <w:t>c</w:t>
            </w:r>
            <w:r w:rsidRPr="00095A58">
              <w:rPr>
                <w:rFonts w:asciiTheme="minorHAnsi" w:hAnsiTheme="minorHAnsi" w:cstheme="minorHAnsi"/>
                <w:b/>
                <w:position w:val="-1"/>
                <w:sz w:val="22"/>
                <w:szCs w:val="22"/>
                <w:u w:color="000000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  <w:u w:color="000000"/>
              </w:rPr>
              <w:t>i</w:t>
            </w:r>
            <w:r w:rsidRPr="00095A58">
              <w:rPr>
                <w:rFonts w:asciiTheme="minorHAnsi" w:hAnsiTheme="minorHAnsi" w:cstheme="minorHAnsi"/>
                <w:b/>
                <w:position w:val="-1"/>
                <w:sz w:val="22"/>
                <w:szCs w:val="22"/>
                <w:u w:color="000000"/>
              </w:rPr>
              <w:t>o</w:t>
            </w:r>
            <w:r w:rsidRPr="00095A58">
              <w:rPr>
                <w:rFonts w:asciiTheme="minorHAnsi" w:hAnsiTheme="minorHAnsi" w:cstheme="minorHAnsi"/>
                <w:b/>
                <w:spacing w:val="-1"/>
                <w:position w:val="-1"/>
                <w:sz w:val="22"/>
                <w:szCs w:val="22"/>
                <w:u w:color="000000"/>
              </w:rPr>
              <w:t>ns</w:t>
            </w:r>
            <w:r w:rsidRPr="00095A58">
              <w:rPr>
                <w:rFonts w:asciiTheme="minorHAnsi" w:hAnsiTheme="minorHAnsi" w:cstheme="minorHAnsi"/>
                <w:b/>
                <w:position w:val="-1"/>
                <w:sz w:val="22"/>
                <w:szCs w:val="22"/>
                <w:u w:color="000000"/>
              </w:rPr>
              <w:t>:</w:t>
            </w:r>
            <w:r w:rsidRPr="00095A58">
              <w:rPr>
                <w:rFonts w:asciiTheme="minorHAnsi" w:hAnsiTheme="minorHAnsi" w:cstheme="minorHAnsi"/>
                <w:b/>
                <w:spacing w:val="23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Bri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ht</w:t>
            </w:r>
            <w:r w:rsidRPr="00095A58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ord</w:t>
            </w:r>
            <w:r w:rsidRPr="00095A58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th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ou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hou</w:t>
            </w:r>
            <w:r w:rsidRPr="00095A58">
              <w:rPr>
                <w:rFonts w:asciiTheme="minorHAnsi" w:hAnsiTheme="minorHAnsi" w:cstheme="minorHAnsi"/>
                <w:spacing w:val="4"/>
                <w:position w:val="-1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.</w:t>
            </w:r>
            <w:r w:rsidRPr="00095A58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(4</w:t>
            </w:r>
            <w:r w:rsidRPr="00095A58">
              <w:rPr>
                <w:rFonts w:asciiTheme="minorHAnsi" w:hAnsiTheme="minorHAnsi" w:cstheme="minorHAnsi"/>
                <w:spacing w:val="1"/>
                <w:position w:val="9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position w:val="9"/>
                <w:sz w:val="22"/>
                <w:szCs w:val="22"/>
              </w:rPr>
              <w:t xml:space="preserve">h </w:t>
            </w:r>
            <w:r w:rsidRPr="00095A58">
              <w:rPr>
                <w:rFonts w:asciiTheme="minorHAnsi" w:hAnsiTheme="minorHAnsi" w:cstheme="minorHAnsi"/>
                <w:spacing w:val="5"/>
                <w:position w:val="9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tion</w:t>
            </w:r>
            <w:r w:rsidRPr="00095A58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ld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9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in</w:t>
            </w:r>
            <w:r w:rsidRPr="00095A58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.</w:t>
            </w:r>
            <w:r w:rsidRPr="00095A58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23"/>
                <w:position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rom</w:t>
            </w:r>
          </w:p>
        </w:tc>
      </w:tr>
    </w:tbl>
    <w:p w14:paraId="6ED25FB9" w14:textId="77777777" w:rsidR="00D3046B" w:rsidRPr="00095A58" w:rsidRDefault="008F458C" w:rsidP="00095A58">
      <w:pPr>
        <w:spacing w:before="45"/>
        <w:ind w:left="1392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lhi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ni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it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95A58">
        <w:rPr>
          <w:rFonts w:asciiTheme="minorHAnsi" w:hAnsiTheme="minorHAnsi" w:cstheme="minorHAnsi"/>
          <w:sz w:val="22"/>
          <w:szCs w:val="22"/>
        </w:rPr>
        <w:t>).</w:t>
      </w:r>
    </w:p>
    <w:p w14:paraId="17AF3093" w14:textId="77777777" w:rsidR="00D3046B" w:rsidRPr="00095A58" w:rsidRDefault="008F458C" w:rsidP="00095A58">
      <w:pPr>
        <w:spacing w:before="40"/>
        <w:ind w:left="1392" w:right="182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old</w:t>
      </w:r>
      <w:r w:rsidRPr="00095A5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  <w:r w:rsidRPr="00095A5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topping</w:t>
      </w:r>
      <w:r w:rsidRPr="00095A5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the</w:t>
      </w:r>
      <w:r w:rsidRPr="00095A5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95A58">
        <w:rPr>
          <w:rFonts w:asciiTheme="minorHAnsi" w:hAnsiTheme="minorHAnsi" w:cstheme="minorHAnsi"/>
          <w:sz w:val="22"/>
          <w:szCs w:val="22"/>
        </w:rPr>
        <w:t>ond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ry</w:t>
      </w:r>
      <w:r w:rsidRPr="00095A5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hool</w:t>
      </w:r>
      <w:r w:rsidRPr="00095A5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x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095A58">
        <w:rPr>
          <w:rFonts w:asciiTheme="minorHAnsi" w:hAnsiTheme="minorHAnsi" w:cstheme="minorHAnsi"/>
          <w:sz w:val="22"/>
          <w:szCs w:val="22"/>
        </w:rPr>
        <w:t xml:space="preserve">n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mon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 xml:space="preserve">t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hools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of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rd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 xml:space="preserve">in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95A58">
        <w:rPr>
          <w:rFonts w:asciiTheme="minorHAnsi" w:hAnsiTheme="minorHAnsi" w:cstheme="minorHAnsi"/>
          <w:sz w:val="22"/>
          <w:szCs w:val="22"/>
        </w:rPr>
        <w:t>969.</w:t>
      </w:r>
    </w:p>
    <w:p w14:paraId="36E72E53" w14:textId="77777777" w:rsidR="00D3046B" w:rsidRPr="00095A58" w:rsidRDefault="008F458C" w:rsidP="00095A58">
      <w:pPr>
        <w:spacing w:before="4"/>
        <w:ind w:left="1392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 xml:space="preserve">d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n po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ting in 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nk of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095A58">
        <w:rPr>
          <w:rFonts w:asciiTheme="minorHAnsi" w:hAnsiTheme="minorHAnsi" w:cstheme="minorHAnsi"/>
          <w:sz w:val="22"/>
          <w:szCs w:val="22"/>
        </w:rPr>
        <w:t>ndia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due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on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ntly</w:t>
      </w:r>
      <w:r w:rsidRPr="00095A5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hi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h 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or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5DE90576" w14:textId="77777777" w:rsidR="00D3046B" w:rsidRPr="00095A58" w:rsidRDefault="00D3046B" w:rsidP="00095A5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835B81" w14:textId="77777777" w:rsidR="00D3046B" w:rsidRPr="00095A58" w:rsidRDefault="008F458C" w:rsidP="00095A58">
      <w:pPr>
        <w:tabs>
          <w:tab w:val="left" w:pos="1380"/>
        </w:tabs>
        <w:ind w:left="1392" w:right="176" w:hanging="451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5A58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Wi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ly</w:t>
      </w:r>
      <w:r w:rsidRPr="00095A58">
        <w:rPr>
          <w:rFonts w:asciiTheme="minorHAnsi" w:hAnsiTheme="minorHAnsi" w:cstheme="minorHAnsi"/>
          <w:b/>
          <w:spacing w:val="21"/>
          <w:sz w:val="22"/>
          <w:szCs w:val="22"/>
          <w:u w:color="000000"/>
        </w:rPr>
        <w:t xml:space="preserve"> 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v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095A5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l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095A58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  <w:r w:rsidRPr="00095A58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Cou</w:t>
      </w:r>
      <w:r w:rsidRPr="00095A5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lu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.,</w:t>
      </w:r>
      <w:r w:rsidRPr="00095A5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u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,</w:t>
      </w:r>
      <w:r w:rsidRPr="00095A5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po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,</w:t>
      </w:r>
      <w:r w:rsidRPr="00095A5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Chin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,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,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z w:val="22"/>
          <w:szCs w:val="22"/>
        </w:rPr>
        <w:t>ndon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,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</w:t>
      </w:r>
      <w:r w:rsidRPr="00095A5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95A58">
        <w:rPr>
          <w:rFonts w:asciiTheme="minorHAnsi" w:hAnsiTheme="minorHAnsi" w:cstheme="minorHAnsi"/>
          <w:sz w:val="22"/>
          <w:szCs w:val="22"/>
        </w:rPr>
        <w:t xml:space="preserve">,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tn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m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 xml:space="preserve">nd 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5A58">
        <w:rPr>
          <w:rFonts w:asciiTheme="minorHAnsi" w:hAnsiTheme="minorHAnsi" w:cstheme="minorHAnsi"/>
          <w:sz w:val="22"/>
          <w:szCs w:val="22"/>
        </w:rPr>
        <w:t>u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i.</w:t>
      </w:r>
    </w:p>
    <w:p w14:paraId="7D5A4352" w14:textId="77777777" w:rsidR="00D3046B" w:rsidRPr="00095A58" w:rsidRDefault="008F458C" w:rsidP="00095A58">
      <w:pPr>
        <w:spacing w:before="19"/>
        <w:ind w:left="94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pict w14:anchorId="308C280A">
          <v:group id="_x0000_s1038" style="position:absolute;left:0;text-align:left;margin-left:108pt;margin-top:4.25pt;width:.95pt;height:0;z-index:-251658752;mso-position-horizontal-relative:page" coordorigin="2160,85" coordsize="19,0">
            <v:shape id="_x0000_s1039" style="position:absolute;left:2160;top:85;width:19;height:0" coordorigin="2160,85" coordsize="19,0" path="m2160,85r20,e" filled="f" strokeweight=".34pt">
              <v:path arrowok="t"/>
            </v:shape>
            <w10:wrap anchorx="page"/>
          </v:group>
        </w:pict>
      </w:r>
      <w:r w:rsidRPr="00095A58">
        <w:rPr>
          <w:rFonts w:asciiTheme="minorHAnsi" w:hAnsiTheme="minorHAnsi" w:cstheme="minorHAnsi"/>
          <w:b/>
          <w:sz w:val="22"/>
          <w:szCs w:val="22"/>
        </w:rPr>
        <w:t>[</w:t>
      </w:r>
    </w:p>
    <w:p w14:paraId="0AD58A5E" w14:textId="77777777" w:rsidR="00D3046B" w:rsidRPr="00095A58" w:rsidRDefault="00D3046B" w:rsidP="00095A5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29E914" w14:textId="77777777" w:rsidR="00D3046B" w:rsidRPr="00095A58" w:rsidRDefault="008F458C" w:rsidP="00095A58">
      <w:pPr>
        <w:ind w:left="22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pict w14:anchorId="0BE8E36C">
          <v:group id="_x0000_s1034" style="position:absolute;left:0;text-align:left;margin-left:66.1pt;margin-top:-.35pt;width:463.35pt;height:14.8pt;z-index:-251657728;mso-position-horizontal-relative:page" coordorigin="1322,-7" coordsize="9267,296">
            <v:shape id="_x0000_s1037" style="position:absolute;left:1332;top:3;width:108;height:276" coordorigin="1332,3" coordsize="108,276" path="m1332,279r108,l1440,3r-108,l1332,279xe" fillcolor="#bebebe" stroked="f">
              <v:path arrowok="t"/>
            </v:shape>
            <v:shape id="_x0000_s1036" style="position:absolute;left:10471;top:3;width:108;height:276" coordorigin="10471,3" coordsize="108,276" path="m10471,279r108,l10579,3r-108,l10471,279xe" fillcolor="#bebebe" stroked="f">
              <v:path arrowok="t"/>
            </v:shape>
            <v:shape id="_x0000_s1035" style="position:absolute;left:1440;top:3;width:9031;height:276" coordorigin="1440,3" coordsize="9031,276" path="m1440,279r9031,l10471,3,1440,3r,276xe" fillcolor="#bebebe" stroked="f">
              <v:path arrowok="t"/>
            </v:shape>
            <w10:wrap anchorx="page"/>
          </v:group>
        </w:pict>
      </w:r>
      <w:r w:rsidRPr="00095A58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095A5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95A58">
        <w:rPr>
          <w:rFonts w:asciiTheme="minorHAnsi" w:hAnsiTheme="minorHAnsi" w:cstheme="minorHAnsi"/>
          <w:b/>
          <w:position w:val="-1"/>
          <w:sz w:val="22"/>
          <w:szCs w:val="22"/>
        </w:rPr>
        <w:t>so</w:t>
      </w:r>
      <w:r w:rsidRPr="00095A5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position w:val="-1"/>
          <w:sz w:val="22"/>
          <w:szCs w:val="22"/>
        </w:rPr>
        <w:t>al D</w:t>
      </w:r>
      <w:r w:rsidRPr="00095A5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position w:val="-1"/>
          <w:sz w:val="22"/>
          <w:szCs w:val="22"/>
        </w:rPr>
        <w:t>tail</w:t>
      </w:r>
      <w:r w:rsidRPr="00095A5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0BDF6F33" w14:textId="77777777" w:rsidR="00D3046B" w:rsidRPr="00095A58" w:rsidRDefault="00D3046B" w:rsidP="00095A58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1"/>
        <w:gridCol w:w="688"/>
        <w:gridCol w:w="5646"/>
      </w:tblGrid>
      <w:tr w:rsidR="00D3046B" w:rsidRPr="00095A58" w14:paraId="6F5FB54F" w14:textId="77777777">
        <w:trPr>
          <w:trHeight w:hRule="exact" w:val="25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15B99D38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0CD12ED6" w14:textId="77777777" w:rsidR="00D3046B" w:rsidRPr="00095A58" w:rsidRDefault="008F458C" w:rsidP="00095A58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4FFE71C7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 C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 Khura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D3046B" w:rsidRPr="00095A58" w14:paraId="1272A388" w14:textId="77777777">
        <w:trPr>
          <w:trHeight w:hRule="exact" w:val="264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45BB859E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ate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th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4601EA38" w14:textId="77777777" w:rsidR="00D3046B" w:rsidRPr="00095A58" w:rsidRDefault="008F458C" w:rsidP="00095A58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52834ECB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05-10-1952</w:t>
            </w:r>
          </w:p>
        </w:tc>
      </w:tr>
      <w:tr w:rsidR="00D3046B" w:rsidRPr="00095A58" w14:paraId="58D7DB45" w14:textId="77777777">
        <w:trPr>
          <w:trHeight w:hRule="exact" w:val="264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52F84D74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1AC04C0F" w14:textId="77777777" w:rsidR="00D3046B" w:rsidRPr="00095A58" w:rsidRDefault="008F458C" w:rsidP="00095A58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5E32AB06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</w:p>
        </w:tc>
      </w:tr>
      <w:tr w:rsidR="00D3046B" w:rsidRPr="00095A58" w14:paraId="13053447" w14:textId="77777777">
        <w:trPr>
          <w:trHeight w:hRule="exact" w:val="264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6C03DAF4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tal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tat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6AF3AA44" w14:textId="77777777" w:rsidR="00D3046B" w:rsidRPr="00095A58" w:rsidRDefault="008F458C" w:rsidP="00095A58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20D7D4A3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D3046B" w:rsidRPr="00095A58" w14:paraId="229976F4" w14:textId="77777777">
        <w:trPr>
          <w:trHeight w:hRule="exact" w:val="266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49B35113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at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ality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7F3A121A" w14:textId="77777777" w:rsidR="00D3046B" w:rsidRPr="00095A58" w:rsidRDefault="008F458C" w:rsidP="00095A58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71D5653B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D3046B" w:rsidRPr="00095A58" w14:paraId="3A91F5A2" w14:textId="77777777">
        <w:trPr>
          <w:trHeight w:hRule="exact" w:val="26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7475457B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La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age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51F76D87" w14:textId="77777777" w:rsidR="00D3046B" w:rsidRPr="00095A58" w:rsidRDefault="008F458C" w:rsidP="00095A58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1C31B8F9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h,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indi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unj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  <w:tr w:rsidR="00D3046B" w:rsidRPr="00095A58" w14:paraId="605DBA2D" w14:textId="77777777">
        <w:trPr>
          <w:trHeight w:hRule="exact" w:val="509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0C892524" w14:textId="77777777" w:rsidR="00D3046B" w:rsidRPr="00095A58" w:rsidRDefault="008F458C" w:rsidP="00095A5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Per</w:t>
            </w:r>
            <w:r w:rsidRPr="00095A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Add</w:t>
            </w:r>
            <w:r w:rsidRPr="00095A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re</w:t>
            </w:r>
            <w:r w:rsidRPr="00095A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04628F07" w14:textId="77777777" w:rsidR="00D3046B" w:rsidRPr="00095A58" w:rsidRDefault="008F458C" w:rsidP="00095A58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5415B4D1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-505,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undh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GHS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lot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o. 16,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tor 6,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rk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FC69562" w14:textId="77777777" w:rsidR="00D3046B" w:rsidRPr="00095A58" w:rsidRDefault="008F458C" w:rsidP="00095A58">
            <w:pPr>
              <w:ind w:left="109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D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lh</w:t>
            </w:r>
            <w:r w:rsidRPr="00095A58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-11</w:t>
            </w:r>
            <w:r w:rsidRPr="00095A58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0</w:t>
            </w:r>
            <w:r w:rsidRPr="00095A5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075.</w:t>
            </w:r>
          </w:p>
        </w:tc>
      </w:tr>
    </w:tbl>
    <w:p w14:paraId="06BC2791" w14:textId="77777777" w:rsidR="00D3046B" w:rsidRPr="00095A58" w:rsidRDefault="008F458C" w:rsidP="00095A58">
      <w:pPr>
        <w:spacing w:before="9"/>
        <w:ind w:left="220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pict w14:anchorId="00696D45">
          <v:group id="_x0000_s1030" style="position:absolute;left:0;text-align:left;margin-left:66.1pt;margin-top:0;width:463.35pt;height:16.95pt;z-index:-251656704;mso-position-horizontal-relative:page;mso-position-vertical-relative:text" coordorigin="1322" coordsize="9267,339">
            <v:shape id="_x0000_s1033" style="position:absolute;left:1332;top:10;width:108;height:319" coordorigin="1332,10" coordsize="108,319" path="m1332,329r108,l1440,10r-108,l1332,329xe" fillcolor="#bebebe" stroked="f">
              <v:path arrowok="t"/>
            </v:shape>
            <v:shape id="_x0000_s1032" style="position:absolute;left:10471;top:10;width:108;height:319" coordorigin="10471,10" coordsize="108,319" path="m10471,329r108,l10579,10r-108,l10471,329xe" fillcolor="#bebebe" stroked="f">
              <v:path arrowok="t"/>
            </v:shape>
            <v:shape id="_x0000_s1031" style="position:absolute;left:1440;top:10;width:9031;height:319" coordorigin="1440,10" coordsize="9031,319" path="m1440,329r9031,l10471,10r-9031,l1440,329xe" fillcolor="#bebebe" stroked="f">
              <v:path arrowok="t"/>
            </v:shape>
            <w10:wrap anchorx="page"/>
          </v:group>
        </w:pict>
      </w:r>
      <w:r w:rsidRPr="00095A58">
        <w:rPr>
          <w:rFonts w:asciiTheme="minorHAnsi" w:hAnsiTheme="minorHAnsi" w:cstheme="minorHAnsi"/>
          <w:b/>
          <w:sz w:val="22"/>
          <w:szCs w:val="22"/>
        </w:rPr>
        <w:t>D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095A58">
        <w:rPr>
          <w:rFonts w:asciiTheme="minorHAnsi" w:hAnsiTheme="minorHAnsi" w:cstheme="minorHAnsi"/>
          <w:b/>
          <w:sz w:val="22"/>
          <w:szCs w:val="22"/>
        </w:rPr>
        <w:t>lara</w:t>
      </w:r>
      <w:r w:rsidRPr="00095A5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95A58">
        <w:rPr>
          <w:rFonts w:asciiTheme="minorHAnsi" w:hAnsiTheme="minorHAnsi" w:cstheme="minorHAnsi"/>
          <w:b/>
          <w:sz w:val="22"/>
          <w:szCs w:val="22"/>
        </w:rPr>
        <w:t>io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</w:rPr>
        <w:t>:</w:t>
      </w:r>
    </w:p>
    <w:p w14:paraId="7B46A9A2" w14:textId="77777777" w:rsidR="00D3046B" w:rsidRPr="00095A58" w:rsidRDefault="00D3046B" w:rsidP="00095A5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E6A263" w14:textId="77777777" w:rsidR="00D3046B" w:rsidRPr="00095A58" w:rsidRDefault="008F458C" w:rsidP="00095A58">
      <w:pPr>
        <w:ind w:left="220"/>
        <w:rPr>
          <w:rFonts w:asciiTheme="minorHAnsi" w:hAnsiTheme="minorHAnsi" w:cstheme="minorHAnsi"/>
          <w:sz w:val="22"/>
          <w:szCs w:val="22"/>
        </w:rPr>
        <w:sectPr w:rsidR="00D3046B" w:rsidRPr="00095A58">
          <w:pgSz w:w="11920" w:h="16840"/>
          <w:pgMar w:top="1280" w:right="1220" w:bottom="280" w:left="1220" w:header="720" w:footer="720" w:gutter="0"/>
          <w:cols w:space="720"/>
        </w:sectPr>
      </w:pPr>
      <w:r w:rsidRPr="00095A58">
        <w:rPr>
          <w:rFonts w:asciiTheme="minorHAnsi" w:hAnsiTheme="minorHAnsi" w:cstheme="minorHAnsi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5A58">
        <w:rPr>
          <w:rFonts w:asciiTheme="minorHAnsi" w:hAnsiTheme="minorHAnsi" w:cstheme="minorHAnsi"/>
          <w:sz w:val="22"/>
          <w:szCs w:val="22"/>
        </w:rPr>
        <w:t>y</w:t>
      </w:r>
      <w:r w:rsidRPr="00095A5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the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95A58">
        <w:rPr>
          <w:rFonts w:asciiTheme="minorHAnsi" w:hAnsiTheme="minorHAnsi" w:cstheme="minorHAnsi"/>
          <w:sz w:val="22"/>
          <w:szCs w:val="22"/>
        </w:rPr>
        <w:t>bo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p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5A58">
        <w:rPr>
          <w:rFonts w:asciiTheme="minorHAnsi" w:hAnsiTheme="minorHAnsi" w:cstheme="minorHAnsi"/>
          <w:sz w:val="22"/>
          <w:szCs w:val="22"/>
        </w:rPr>
        <w:t>ul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rs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re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true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095A58">
        <w:rPr>
          <w:rFonts w:asciiTheme="minorHAnsi" w:hAnsiTheme="minorHAnsi" w:cstheme="minorHAnsi"/>
          <w:sz w:val="22"/>
          <w:szCs w:val="22"/>
        </w:rPr>
        <w:t>o the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5A58">
        <w:rPr>
          <w:rFonts w:asciiTheme="minorHAnsi" w:hAnsiTheme="minorHAnsi" w:cstheme="minorHAnsi"/>
          <w:sz w:val="22"/>
          <w:szCs w:val="22"/>
        </w:rPr>
        <w:t>t of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95A58">
        <w:rPr>
          <w:rFonts w:asciiTheme="minorHAnsi" w:hAnsiTheme="minorHAnsi" w:cstheme="minorHAnsi"/>
          <w:sz w:val="22"/>
          <w:szCs w:val="22"/>
        </w:rPr>
        <w:t>y</w:t>
      </w:r>
      <w:r w:rsidRPr="00095A5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5A58">
        <w:rPr>
          <w:rFonts w:asciiTheme="minorHAnsi" w:hAnsiTheme="minorHAnsi" w:cstheme="minorHAnsi"/>
          <w:sz w:val="22"/>
          <w:szCs w:val="22"/>
        </w:rPr>
        <w:t>kno</w:t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d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95A58">
        <w:rPr>
          <w:rFonts w:asciiTheme="minorHAnsi" w:hAnsiTheme="minorHAnsi" w:cstheme="minorHAnsi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95A58">
        <w:rPr>
          <w:rFonts w:asciiTheme="minorHAnsi" w:hAnsiTheme="minorHAnsi" w:cstheme="minorHAnsi"/>
          <w:sz w:val="22"/>
          <w:szCs w:val="22"/>
        </w:rPr>
        <w:t xml:space="preserve">nd 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l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5A58">
        <w:rPr>
          <w:rFonts w:asciiTheme="minorHAnsi" w:hAnsiTheme="minorHAnsi" w:cstheme="minorHAnsi"/>
          <w:sz w:val="22"/>
          <w:szCs w:val="22"/>
        </w:rPr>
        <w:t>.</w:t>
      </w:r>
    </w:p>
    <w:p w14:paraId="0AF09798" w14:textId="77777777" w:rsidR="00D3046B" w:rsidRPr="00095A58" w:rsidRDefault="00D3046B" w:rsidP="00095A5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F45DB6" w14:textId="77777777" w:rsidR="00D3046B" w:rsidRPr="00095A58" w:rsidRDefault="00D3046B" w:rsidP="00095A58">
      <w:pPr>
        <w:rPr>
          <w:rFonts w:asciiTheme="minorHAnsi" w:hAnsiTheme="minorHAnsi" w:cstheme="minorHAnsi"/>
          <w:sz w:val="22"/>
          <w:szCs w:val="22"/>
        </w:rPr>
      </w:pPr>
    </w:p>
    <w:p w14:paraId="1BBBF180" w14:textId="77777777" w:rsidR="00D3046B" w:rsidRPr="00095A58" w:rsidRDefault="008F458C" w:rsidP="00095A58">
      <w:pPr>
        <w:ind w:left="217" w:right="-56"/>
        <w:rPr>
          <w:rFonts w:asciiTheme="minorHAnsi" w:hAnsiTheme="minorHAnsi" w:cstheme="minorHAnsi"/>
          <w:sz w:val="22"/>
          <w:szCs w:val="22"/>
        </w:rPr>
      </w:pPr>
      <w:r w:rsidRPr="00095A58">
        <w:rPr>
          <w:rFonts w:asciiTheme="minorHAnsi" w:hAnsiTheme="minorHAnsi" w:cstheme="minorHAnsi"/>
          <w:sz w:val="22"/>
          <w:szCs w:val="22"/>
        </w:rPr>
        <w:pict w14:anchorId="6791AB08">
          <v:group id="_x0000_s1026" style="position:absolute;left:0;text-align:left;margin-left:67.1pt;margin-top:-.45pt;width:462.4pt;height:16.85pt;z-index:-251655680;mso-position-horizontal-relative:page" coordorigin="1342,-9" coordsize="9248,337">
            <v:shape id="_x0000_s1029" style="position:absolute;left:1352;top:1;width:106;height:317" coordorigin="1352,1" coordsize="106,317" path="m1352,318r105,l1457,1r-105,l1352,318xe" fillcolor="#bebebe" stroked="f">
              <v:path arrowok="t"/>
            </v:shape>
            <v:shape id="_x0000_s1028" style="position:absolute;left:10471;top:1;width:108;height:317" coordorigin="10471,1" coordsize="108,317" path="m10471,318r108,l10579,1r-108,l10471,318xe" fillcolor="#bebebe" stroked="f">
              <v:path arrowok="t"/>
            </v:shape>
            <v:shape id="_x0000_s1027" style="position:absolute;left:1457;top:1;width:9014;height:317" coordorigin="1457,1" coordsize="9014,317" path="m1457,318r9014,l10471,1,1457,1r,317xe" fillcolor="#bebebe" stroked="f">
              <v:path arrowok="t"/>
            </v:shape>
            <w10:wrap anchorx="page"/>
          </v:group>
        </w:pict>
      </w:r>
      <w:r w:rsidRPr="00095A5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95A58">
        <w:rPr>
          <w:rFonts w:asciiTheme="minorHAnsi" w:hAnsiTheme="minorHAnsi" w:cstheme="minorHAnsi"/>
          <w:b/>
          <w:sz w:val="22"/>
          <w:szCs w:val="22"/>
        </w:rPr>
        <w:t>osti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95A58">
        <w:rPr>
          <w:rFonts w:asciiTheme="minorHAnsi" w:hAnsiTheme="minorHAnsi" w:cstheme="minorHAnsi"/>
          <w:b/>
          <w:sz w:val="22"/>
          <w:szCs w:val="22"/>
        </w:rPr>
        <w:t>g D</w:t>
      </w:r>
      <w:r w:rsidRPr="00095A5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b/>
          <w:sz w:val="22"/>
          <w:szCs w:val="22"/>
        </w:rPr>
        <w:t>tails:</w:t>
      </w:r>
    </w:p>
    <w:p w14:paraId="142C81F0" w14:textId="77777777" w:rsidR="00D3046B" w:rsidRPr="00095A58" w:rsidRDefault="008F458C" w:rsidP="00095A58">
      <w:pPr>
        <w:spacing w:before="71"/>
        <w:rPr>
          <w:rFonts w:asciiTheme="minorHAnsi" w:hAnsiTheme="minorHAnsi" w:cstheme="minorHAnsi"/>
          <w:sz w:val="22"/>
          <w:szCs w:val="22"/>
        </w:rPr>
        <w:sectPr w:rsidR="00D3046B" w:rsidRPr="00095A58">
          <w:pgSz w:w="11920" w:h="16840"/>
          <w:pgMar w:top="980" w:right="880" w:bottom="280" w:left="1240" w:header="720" w:footer="720" w:gutter="0"/>
          <w:cols w:num="2" w:space="720" w:equalWidth="0">
            <w:col w:w="1823" w:space="6498"/>
            <w:col w:w="1479"/>
          </w:cols>
        </w:sectPr>
      </w:pPr>
      <w:r w:rsidRPr="00095A58">
        <w:rPr>
          <w:rFonts w:asciiTheme="minorHAnsi" w:hAnsiTheme="minorHAnsi" w:cstheme="minorHAnsi"/>
          <w:sz w:val="22"/>
          <w:szCs w:val="22"/>
        </w:rPr>
        <w:br w:type="column"/>
      </w:r>
      <w:r w:rsidRPr="00095A5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5A58">
        <w:rPr>
          <w:rFonts w:asciiTheme="minorHAnsi" w:hAnsiTheme="minorHAnsi" w:cstheme="minorHAnsi"/>
          <w:sz w:val="22"/>
          <w:szCs w:val="22"/>
        </w:rPr>
        <w:t>nn</w:t>
      </w:r>
      <w:r w:rsidRPr="00095A5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5A58">
        <w:rPr>
          <w:rFonts w:asciiTheme="minorHAnsi" w:hAnsiTheme="minorHAnsi" w:cstheme="minorHAnsi"/>
          <w:sz w:val="22"/>
          <w:szCs w:val="22"/>
        </w:rPr>
        <w:t>xure</w:t>
      </w:r>
    </w:p>
    <w:p w14:paraId="0A817DC7" w14:textId="77777777" w:rsidR="00D3046B" w:rsidRPr="00095A58" w:rsidRDefault="00D3046B" w:rsidP="00095A5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4C2E781" w14:textId="77777777" w:rsidR="00D3046B" w:rsidRPr="00095A58" w:rsidRDefault="00D3046B" w:rsidP="00095A5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"/>
        <w:gridCol w:w="2521"/>
        <w:gridCol w:w="2792"/>
        <w:gridCol w:w="3618"/>
      </w:tblGrid>
      <w:tr w:rsidR="00D3046B" w:rsidRPr="00095A58" w14:paraId="6D525375" w14:textId="77777777">
        <w:trPr>
          <w:trHeight w:hRule="exact" w:val="314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7F9C8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SN.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65728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tion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A69C8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od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8E5BD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D3046B" w:rsidRPr="00095A58" w14:paraId="6B79950C" w14:textId="77777777">
        <w:trPr>
          <w:trHeight w:hRule="exact" w:val="617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89A81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C0907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313EE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14-10-2010 to 3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-10-2012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068C0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nking </w:t>
            </w:r>
            <w:r w:rsidRPr="00095A58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  <w:r w:rsidRPr="00095A58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(North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)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6BF7F0B" w14:textId="77777777" w:rsidR="00D3046B" w:rsidRPr="00095A58" w:rsidRDefault="008F458C" w:rsidP="00095A58">
            <w:pPr>
              <w:spacing w:before="4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lhi.</w:t>
            </w:r>
          </w:p>
        </w:tc>
      </w:tr>
      <w:tr w:rsidR="00D3046B" w:rsidRPr="00095A58" w14:paraId="1314353F" w14:textId="77777777">
        <w:trPr>
          <w:trHeight w:hRule="exact" w:val="619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7D536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B492A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2B436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20-12-2009 to 1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3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-10-2010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86172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umb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311F267C" w14:textId="77777777" w:rsidR="00D3046B" w:rsidRPr="00095A58" w:rsidRDefault="008F458C" w:rsidP="00095A58">
            <w:pPr>
              <w:spacing w:before="4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dit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</w:p>
        </w:tc>
      </w:tr>
      <w:tr w:rsidR="00D3046B" w:rsidRPr="00095A58" w14:paraId="105A5EB4" w14:textId="77777777">
        <w:trPr>
          <w:trHeight w:hRule="exact" w:val="314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B6F55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AC142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4CF5B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06-05-2009 to 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-12-20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38963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</w:tr>
      <w:tr w:rsidR="00D3046B" w:rsidRPr="00095A58" w14:paraId="0F9B1A40" w14:textId="77777777">
        <w:trPr>
          <w:trHeight w:hRule="exact" w:val="314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FDAA8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452E0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C07F4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09-05-2005 to 0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-05-2009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A1EC5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ndore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</w:tr>
      <w:tr w:rsidR="00D3046B" w:rsidRPr="00095A58" w14:paraId="05AD0C2E" w14:textId="77777777">
        <w:trPr>
          <w:trHeight w:hRule="exact" w:val="314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AC2F2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59281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261D7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06-12-2004 to 0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4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-05-2005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03C11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</w:tr>
      <w:tr w:rsidR="00D3046B" w:rsidRPr="00095A58" w14:paraId="52851CA3" w14:textId="77777777">
        <w:trPr>
          <w:trHeight w:hRule="exact" w:val="617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8F66F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2E33C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tt.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41F48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11-11-2002 to 0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4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-12-2004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0E6A0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umb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006C36F6" w14:textId="77777777" w:rsidR="00D3046B" w:rsidRPr="00095A58" w:rsidRDefault="008F458C" w:rsidP="00095A58">
            <w:pPr>
              <w:spacing w:before="38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dit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ito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ptt.</w:t>
            </w:r>
          </w:p>
        </w:tc>
      </w:tr>
      <w:tr w:rsidR="00D3046B" w:rsidRPr="00095A58" w14:paraId="4D664D71" w14:textId="77777777">
        <w:trPr>
          <w:trHeight w:hRule="exact" w:val="314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87111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66E37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tt.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F3A67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12-06-2000 to 1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-11-2002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0562A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lhi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Corp Br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</w:tr>
      <w:tr w:rsidR="00D3046B" w:rsidRPr="00095A58" w14:paraId="60ECD8CA" w14:textId="77777777">
        <w:trPr>
          <w:trHeight w:hRule="exact" w:val="620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5CD20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B461A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tt.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D287C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16-04-2000 to 1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-06-2000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72378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know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udit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ff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2E788757" w14:textId="77777777" w:rsidR="00D3046B" w:rsidRPr="00095A58" w:rsidRDefault="008F458C" w:rsidP="00095A58">
            <w:pPr>
              <w:spacing w:before="4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lea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D3046B" w:rsidRPr="00095A58" w14:paraId="5FDDC487" w14:textId="77777777">
        <w:trPr>
          <w:trHeight w:hRule="exact" w:val="314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5A275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663FA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Chi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66939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16-09-1996 to 1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-01-2000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FB634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pore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</w:tr>
      <w:tr w:rsidR="00D3046B" w:rsidRPr="00095A58" w14:paraId="6FCC005D" w14:textId="77777777">
        <w:trPr>
          <w:trHeight w:hRule="exact" w:val="617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94E80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56E14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Chi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CA61F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05-09-1994 to 1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-09-1996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DB738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umb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185AD5E2" w14:textId="77777777" w:rsidR="00D3046B" w:rsidRPr="00095A58" w:rsidRDefault="008F458C" w:rsidP="00095A58">
            <w:pPr>
              <w:spacing w:before="38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dit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</w:p>
        </w:tc>
      </w:tr>
      <w:tr w:rsidR="00D3046B" w:rsidRPr="00095A58" w14:paraId="7BB52EDC" w14:textId="77777777">
        <w:trPr>
          <w:trHeight w:hRule="exact" w:val="619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6D1A5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5631C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nior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7FD8C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21-04-1992 to 0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4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-09-1994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69398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lhi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2A28D662" w14:textId="77777777" w:rsidR="00D3046B" w:rsidRPr="00095A58" w:rsidRDefault="008F458C" w:rsidP="00095A58">
            <w:pPr>
              <w:spacing w:before="4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 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tt.</w:t>
            </w:r>
          </w:p>
        </w:tc>
      </w:tr>
      <w:tr w:rsidR="00D3046B" w:rsidRPr="00095A58" w14:paraId="123F9E90" w14:textId="77777777">
        <w:trPr>
          <w:trHeight w:hRule="exact" w:val="617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3B624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F659D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nior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9E61D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28-07-1988 to 2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-04-1992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DDB93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h,</w:t>
            </w:r>
            <w:r w:rsidRPr="00095A58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lhi</w:t>
            </w:r>
            <w:r w:rsidRPr="00095A58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764D6599" w14:textId="77777777" w:rsidR="00D3046B" w:rsidRPr="00095A58" w:rsidRDefault="008F458C" w:rsidP="00095A58">
            <w:pPr>
              <w:spacing w:before="4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dit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ptt.</w:t>
            </w:r>
          </w:p>
        </w:tc>
      </w:tr>
      <w:tr w:rsidR="00D3046B" w:rsidRPr="00095A58" w14:paraId="57D18771" w14:textId="77777777">
        <w:trPr>
          <w:trHeight w:hRule="exact" w:val="1229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2B715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66005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tt.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 /</w:t>
            </w:r>
          </w:p>
          <w:p w14:paraId="273E6CEB" w14:textId="77777777" w:rsidR="00D3046B" w:rsidRPr="00095A58" w:rsidRDefault="008F458C" w:rsidP="00095A58">
            <w:pPr>
              <w:spacing w:before="38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549B1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01-02-1975 to 2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7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-07-1988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8C85F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pur                      </w:t>
            </w:r>
            <w:r w:rsidRPr="00095A58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rh),</w:t>
            </w:r>
          </w:p>
          <w:p w14:paraId="5E3B9969" w14:textId="77777777" w:rsidR="00D3046B" w:rsidRPr="00095A58" w:rsidRDefault="008F458C" w:rsidP="00095A58">
            <w:pPr>
              <w:spacing w:before="38"/>
              <w:ind w:left="100" w:right="63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orb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a(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tti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),             </w:t>
            </w:r>
            <w:r w:rsidRPr="00095A58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ous br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lhi </w:t>
            </w:r>
            <w:r w:rsidRPr="00095A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Z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  <w:p w14:paraId="2F793420" w14:textId="77777777" w:rsidR="00D3046B" w:rsidRPr="00095A58" w:rsidRDefault="008F458C" w:rsidP="00095A58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(Area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tion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it)</w:t>
            </w:r>
          </w:p>
        </w:tc>
      </w:tr>
      <w:tr w:rsidR="00D3046B" w:rsidRPr="00095A58" w14:paraId="429CE0B3" w14:textId="77777777">
        <w:trPr>
          <w:trHeight w:hRule="exact" w:val="617"/>
        </w:trPr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5CF66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22B43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Cl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 C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26D73" w14:textId="77777777" w:rsidR="00D3046B" w:rsidRPr="00095A58" w:rsidRDefault="008F458C" w:rsidP="00095A58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20-05-1971 to 3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-01-1975</w:t>
            </w:r>
          </w:p>
        </w:tc>
        <w:tc>
          <w:tcPr>
            <w:tcW w:w="3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DB2E4" w14:textId="77777777" w:rsidR="00D3046B" w:rsidRPr="00095A58" w:rsidRDefault="008F458C" w:rsidP="00095A58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095A5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nd  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095A5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Br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h,</w:t>
            </w:r>
          </w:p>
          <w:p w14:paraId="0E648DB4" w14:textId="77777777" w:rsidR="00D3046B" w:rsidRPr="00095A58" w:rsidRDefault="008F458C" w:rsidP="00095A58">
            <w:pPr>
              <w:spacing w:before="38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95A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95A5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5A58">
              <w:rPr>
                <w:rFonts w:asciiTheme="minorHAnsi" w:hAnsiTheme="minorHAnsi" w:cstheme="minorHAnsi"/>
                <w:sz w:val="22"/>
                <w:szCs w:val="22"/>
              </w:rPr>
              <w:t>lhi.</w:t>
            </w:r>
          </w:p>
        </w:tc>
      </w:tr>
    </w:tbl>
    <w:p w14:paraId="1764FE9D" w14:textId="77777777" w:rsidR="008F458C" w:rsidRPr="00095A58" w:rsidRDefault="008F458C" w:rsidP="00095A58">
      <w:pPr>
        <w:rPr>
          <w:rFonts w:asciiTheme="minorHAnsi" w:hAnsiTheme="minorHAnsi" w:cstheme="minorHAnsi"/>
          <w:sz w:val="22"/>
          <w:szCs w:val="22"/>
        </w:rPr>
      </w:pPr>
    </w:p>
    <w:sectPr w:rsidR="008F458C" w:rsidRPr="00095A58">
      <w:type w:val="continuous"/>
      <w:pgSz w:w="11920" w:h="16840"/>
      <w:pgMar w:top="1280" w:right="88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7673F"/>
    <w:multiLevelType w:val="multilevel"/>
    <w:tmpl w:val="4CD4C6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46B"/>
    <w:rsid w:val="00095A58"/>
    <w:rsid w:val="008F458C"/>
    <w:rsid w:val="00D3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C21FF76"/>
  <w15:docId w15:val="{94B0483F-2641-41DA-8372-2DBF90CC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886</Words>
  <Characters>5052</Characters>
  <Application>Microsoft Office Word</Application>
  <DocSecurity>0</DocSecurity>
  <Lines>42</Lines>
  <Paragraphs>11</Paragraphs>
  <ScaleCrop>false</ScaleCrop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2021-07-17T11:56:00Z</dcterms:created>
  <dcterms:modified xsi:type="dcterms:W3CDTF">2021-07-17T12:03:00Z</dcterms:modified>
</cp:coreProperties>
</file>